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4E416" w14:textId="77777777" w:rsidR="00ED033B" w:rsidRPr="00E80363" w:rsidRDefault="009043EF" w:rsidP="00E80363">
      <w:pPr>
        <w:spacing w:before="23"/>
        <w:ind w:left="10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Admini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s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t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r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ativ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  <w:r w:rsidRPr="00E80363">
        <w:rPr>
          <w:rFonts w:asciiTheme="minorHAnsi" w:hAnsiTheme="minorHAnsi" w:cstheme="minorHAnsi"/>
          <w:b/>
          <w:bCs/>
          <w:iCs/>
          <w:spacing w:val="-24"/>
          <w:sz w:val="24"/>
          <w:szCs w:val="24"/>
        </w:rPr>
        <w:t xml:space="preserve"> 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Ch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r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onologica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l</w:t>
      </w:r>
      <w:r w:rsidRPr="00E80363">
        <w:rPr>
          <w:rFonts w:asciiTheme="minorHAnsi" w:hAnsiTheme="minorHAnsi" w:cstheme="minorHAnsi"/>
          <w:b/>
          <w:bCs/>
          <w:iCs/>
          <w:spacing w:val="-23"/>
          <w:sz w:val="24"/>
          <w:szCs w:val="24"/>
        </w:rPr>
        <w:t xml:space="preserve"> 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Re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s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um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  <w:r w:rsidRPr="00E80363">
        <w:rPr>
          <w:rFonts w:asciiTheme="minorHAnsi" w:hAnsiTheme="minorHAnsi" w:cstheme="minorHAnsi"/>
          <w:b/>
          <w:bCs/>
          <w:iCs/>
          <w:spacing w:val="-12"/>
          <w:sz w:val="24"/>
          <w:szCs w:val="24"/>
        </w:rPr>
        <w:t xml:space="preserve"> </w:t>
      </w:r>
      <w:r w:rsidRPr="00E80363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Sampl</w:t>
      </w:r>
      <w:r w:rsidRPr="00E80363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</w:p>
    <w:p w14:paraId="5A1F22BE" w14:textId="77777777" w:rsidR="00ED033B" w:rsidRPr="00E80363" w:rsidRDefault="00ED033B">
      <w:pPr>
        <w:spacing w:before="5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4040144" w14:textId="77777777" w:rsidR="00E80363" w:rsidRPr="00E80363" w:rsidRDefault="00E80363">
      <w:pPr>
        <w:spacing w:before="13"/>
        <w:ind w:left="100"/>
        <w:rPr>
          <w:rFonts w:ascii="Calibri" w:hAnsi="Calibri" w:cs="Calibri"/>
          <w:iCs/>
          <w:sz w:val="22"/>
          <w:szCs w:val="22"/>
        </w:rPr>
      </w:pPr>
      <w:r w:rsidRPr="00E80363">
        <w:rPr>
          <w:rFonts w:ascii="Calibri" w:hAnsi="Calibri" w:cs="Calibri"/>
          <w:iCs/>
          <w:sz w:val="22"/>
          <w:szCs w:val="22"/>
        </w:rPr>
        <w:t>Rufus Hardy</w:t>
      </w:r>
    </w:p>
    <w:p w14:paraId="37B4AE49" w14:textId="362712AB" w:rsidR="00ED033B" w:rsidRPr="00E80363" w:rsidRDefault="009043EF">
      <w:pPr>
        <w:spacing w:before="13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3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3</w:t>
      </w:r>
    </w:p>
    <w:p w14:paraId="298EFD5D" w14:textId="57CA718F" w:rsidR="00ED033B" w:rsidRPr="00E80363" w:rsidRDefault="009043EF">
      <w:pPr>
        <w:spacing w:before="13" w:line="220" w:lineRule="exact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(</w:t>
      </w:r>
      <w:r w:rsidRPr="00E80363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)</w:t>
      </w:r>
      <w:r w:rsidRPr="00E80363">
        <w:rPr>
          <w:rFonts w:asciiTheme="minorHAnsi" w:eastAsia="Arial" w:hAnsiTheme="minorHAnsi" w:cstheme="minorHAnsi"/>
          <w:iCs/>
          <w:spacing w:val="8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416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377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282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</w:t>
      </w:r>
      <w:r w:rsidRPr="00E80363">
        <w:rPr>
          <w:rFonts w:asciiTheme="minorHAnsi" w:eastAsia="Arial" w:hAnsiTheme="minorHAnsi" w:cstheme="minorHAnsi"/>
          <w:iCs/>
          <w:spacing w:val="29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(</w:t>
      </w:r>
      <w:r w:rsidRPr="00E80363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)</w:t>
      </w:r>
      <w:r w:rsidRPr="00E80363">
        <w:rPr>
          <w:rFonts w:asciiTheme="minorHAnsi" w:eastAsia="Arial" w:hAnsiTheme="minorHAnsi" w:cstheme="minorHAnsi"/>
          <w:iCs/>
          <w:spacing w:val="8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417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978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666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6</w:t>
      </w:r>
      <w:r w:rsidRPr="00E80363">
        <w:rPr>
          <w:rFonts w:asciiTheme="minorHAnsi" w:eastAsia="Arial" w:hAnsiTheme="minorHAnsi" w:cstheme="minorHAnsi"/>
          <w:iCs/>
          <w:spacing w:val="29"/>
          <w:position w:val="-1"/>
          <w:sz w:val="22"/>
          <w:szCs w:val="22"/>
        </w:rPr>
        <w:t xml:space="preserve"> </w:t>
      </w:r>
      <w:r w:rsidR="00E80363" w:rsidRPr="00E80363">
        <w:rPr>
          <w:rFonts w:asciiTheme="minorHAnsi" w:eastAsia="Arial" w:hAnsiTheme="minorHAnsi" w:cstheme="minorHAnsi"/>
          <w:iCs/>
          <w:spacing w:val="1"/>
          <w:w w:val="102"/>
          <w:position w:val="-1"/>
          <w:sz w:val="22"/>
          <w:szCs w:val="22"/>
        </w:rPr>
        <w:t>rufus@gmail.com</w:t>
      </w:r>
    </w:p>
    <w:p w14:paraId="6D9AA044" w14:textId="77777777" w:rsidR="00ED033B" w:rsidRPr="00E80363" w:rsidRDefault="00ED033B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03357B" w14:textId="77777777" w:rsidR="00ED033B" w:rsidRPr="00E80363" w:rsidRDefault="00ED033B">
      <w:pPr>
        <w:spacing w:before="2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627955C" w14:textId="77777777" w:rsidR="00ED033B" w:rsidRPr="00E80363" w:rsidRDefault="009043EF">
      <w:pPr>
        <w:spacing w:before="38"/>
        <w:ind w:left="2702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SU</w:t>
      </w:r>
      <w:r w:rsidRPr="00E80363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MM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AR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b/>
          <w:iCs/>
          <w:spacing w:val="2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b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QUA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b/>
          <w:iCs/>
          <w:w w:val="103"/>
          <w:sz w:val="22"/>
          <w:szCs w:val="22"/>
        </w:rPr>
        <w:t>S</w:t>
      </w:r>
    </w:p>
    <w:p w14:paraId="6799D6EA" w14:textId="77777777" w:rsidR="00ED033B" w:rsidRPr="00E80363" w:rsidRDefault="009043EF">
      <w:pPr>
        <w:spacing w:before="13" w:line="251" w:lineRule="auto"/>
        <w:ind w:left="100" w:right="154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ocused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t-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3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ex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expe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enc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 xml:space="preserve">e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k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gh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2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dead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3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80363">
        <w:rPr>
          <w:rFonts w:asciiTheme="minorHAnsi" w:eastAsia="Arial" w:hAnsiTheme="minorHAnsi" w:cstheme="minorHAnsi"/>
          <w:iCs/>
          <w:spacing w:val="2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ove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ab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ilit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k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 xml:space="preserve">under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essu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ocuse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80363">
        <w:rPr>
          <w:rFonts w:asciiTheme="minorHAnsi" w:eastAsia="Arial" w:hAnsiTheme="minorHAnsi" w:cstheme="minorHAnsi"/>
          <w:iCs/>
          <w:spacing w:val="2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lf-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3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se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 xml:space="preserve">-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ed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ove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 xml:space="preserve">he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gan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za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lti-t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aske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exce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3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sk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ill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sens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need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uden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deve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ope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be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use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ed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ne.</w:t>
      </w:r>
    </w:p>
    <w:p w14:paraId="19F56B66" w14:textId="77777777" w:rsidR="00ED033B" w:rsidRPr="00E80363" w:rsidRDefault="00ED033B">
      <w:pPr>
        <w:spacing w:before="12" w:line="200" w:lineRule="exact"/>
        <w:rPr>
          <w:rFonts w:asciiTheme="minorHAnsi" w:hAnsiTheme="minorHAnsi" w:cstheme="minorHAnsi"/>
          <w:iCs/>
          <w:sz w:val="22"/>
          <w:szCs w:val="22"/>
        </w:rPr>
        <w:sectPr w:rsidR="00ED033B" w:rsidRPr="00E80363">
          <w:pgSz w:w="12240" w:h="15840"/>
          <w:pgMar w:top="400" w:right="1680" w:bottom="280" w:left="1700" w:header="720" w:footer="720" w:gutter="0"/>
          <w:cols w:space="720"/>
        </w:sectPr>
      </w:pPr>
    </w:p>
    <w:p w14:paraId="7725F946" w14:textId="77777777" w:rsidR="00ED033B" w:rsidRPr="00E80363" w:rsidRDefault="009043EF">
      <w:pPr>
        <w:spacing w:before="38"/>
        <w:ind w:left="2812" w:right="-56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PRO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b/>
          <w:iCs/>
          <w:spacing w:val="3"/>
          <w:w w:val="103"/>
          <w:sz w:val="22"/>
          <w:szCs w:val="22"/>
        </w:rPr>
        <w:t>ESS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b/>
          <w:iCs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EXPER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ENC</w:t>
      </w:r>
      <w:r w:rsidRPr="00E80363">
        <w:rPr>
          <w:rFonts w:asciiTheme="minorHAnsi" w:eastAsia="Arial" w:hAnsiTheme="minorHAnsi" w:cstheme="minorHAnsi"/>
          <w:b/>
          <w:iCs/>
          <w:w w:val="103"/>
          <w:sz w:val="22"/>
          <w:szCs w:val="22"/>
        </w:rPr>
        <w:t>E</w:t>
      </w:r>
    </w:p>
    <w:p w14:paraId="06D8EEBD" w14:textId="77777777" w:rsidR="00ED033B" w:rsidRPr="00E80363" w:rsidRDefault="009043EF">
      <w:pPr>
        <w:spacing w:before="13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&amp;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ob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og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y</w:t>
      </w:r>
    </w:p>
    <w:p w14:paraId="4B4B8953" w14:textId="77777777" w:rsidR="00ED033B" w:rsidRPr="00E80363" w:rsidRDefault="00ED033B">
      <w:pPr>
        <w:spacing w:before="3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BE005A0" w14:textId="77777777" w:rsidR="00ED033B" w:rsidRPr="00E80363" w:rsidRDefault="009043EF">
      <w:pPr>
        <w:spacing w:line="220" w:lineRule="exact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b/>
          <w:iCs/>
          <w:spacing w:val="3"/>
          <w:position w:val="-1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b/>
          <w:iCs/>
          <w:spacing w:val="4"/>
          <w:position w:val="-1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</w:rPr>
        <w:t>tr</w:t>
      </w:r>
      <w:r w:rsidRPr="00E80363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b/>
          <w:iCs/>
          <w:position w:val="-1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b/>
          <w:iCs/>
          <w:spacing w:val="34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position w:val="-1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position w:val="-1"/>
          <w:sz w:val="22"/>
          <w:szCs w:val="22"/>
        </w:rPr>
        <w:t>ss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position w:val="-1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b/>
          <w:iCs/>
          <w:spacing w:val="1"/>
          <w:w w:val="102"/>
          <w:position w:val="-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position w:val="-1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b/>
          <w:iCs/>
          <w:w w:val="102"/>
          <w:position w:val="-1"/>
          <w:sz w:val="22"/>
          <w:szCs w:val="22"/>
        </w:rPr>
        <w:t>t</w:t>
      </w:r>
    </w:p>
    <w:p w14:paraId="4C44A81C" w14:textId="77777777" w:rsidR="00ED033B" w:rsidRPr="00E80363" w:rsidRDefault="009043EF">
      <w:pPr>
        <w:spacing w:before="2" w:line="140" w:lineRule="exact"/>
        <w:rPr>
          <w:rFonts w:asciiTheme="minorHAnsi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sz w:val="22"/>
          <w:szCs w:val="22"/>
        </w:rPr>
        <w:br w:type="column"/>
      </w:r>
    </w:p>
    <w:p w14:paraId="00F223FA" w14:textId="77777777" w:rsidR="00ED033B" w:rsidRPr="00E80363" w:rsidRDefault="00ED033B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45ACD37" w14:textId="77777777" w:rsidR="00ED033B" w:rsidRPr="00E80363" w:rsidRDefault="00ED033B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A7F94F2" w14:textId="77777777" w:rsidR="00ED033B" w:rsidRPr="00E80363" w:rsidRDefault="009043EF">
      <w:pPr>
        <w:rPr>
          <w:rFonts w:asciiTheme="minorHAnsi" w:eastAsia="Arial" w:hAnsiTheme="minorHAnsi" w:cstheme="minorHAnsi"/>
          <w:iCs/>
          <w:sz w:val="22"/>
          <w:szCs w:val="22"/>
        </w:rPr>
        <w:sectPr w:rsidR="00ED033B" w:rsidRPr="00E80363">
          <w:type w:val="continuous"/>
          <w:pgSz w:w="12240" w:h="15840"/>
          <w:pgMar w:top="400" w:right="1680" w:bottom="280" w:left="1700" w:header="720" w:footer="720" w:gutter="0"/>
          <w:cols w:num="2" w:space="720" w:equalWidth="0">
            <w:col w:w="6025" w:space="1222"/>
            <w:col w:w="1613"/>
          </w:cols>
        </w:sect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200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8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ese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t</w:t>
      </w:r>
    </w:p>
    <w:p w14:paraId="5B81BE50" w14:textId="77777777" w:rsidR="00ED033B" w:rsidRPr="00E80363" w:rsidRDefault="00ED033B">
      <w:pPr>
        <w:spacing w:before="2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B6ED7F5" w14:textId="77777777" w:rsidR="00ED033B" w:rsidRPr="00E80363" w:rsidRDefault="009043EF">
      <w:pPr>
        <w:spacing w:before="38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80363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ke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depa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4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065FA421" w14:textId="77777777" w:rsidR="00ED033B" w:rsidRPr="00E80363" w:rsidRDefault="009043EF">
      <w:pPr>
        <w:spacing w:before="8" w:line="252" w:lineRule="auto"/>
        <w:ind w:left="820" w:right="92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ke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ospec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ha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nue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use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docu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ec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t.</w:t>
      </w:r>
    </w:p>
    <w:p w14:paraId="1E283C77" w14:textId="77777777" w:rsidR="00ED033B" w:rsidRPr="00E80363" w:rsidRDefault="009043EF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80363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anag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nven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equ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supp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e</w:t>
      </w:r>
    </w:p>
    <w:p w14:paraId="08A456BC" w14:textId="77777777" w:rsidR="00ED033B" w:rsidRPr="00E80363" w:rsidRDefault="009043EF">
      <w:pPr>
        <w:spacing w:before="13" w:line="252" w:lineRule="auto"/>
        <w:ind w:left="820" w:right="582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oces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enab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qu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k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4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nee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es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ocked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23A011F0" w14:textId="77777777" w:rsidR="00ED033B" w:rsidRPr="00E80363" w:rsidRDefault="009043EF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80363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anag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depa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rt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t’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k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abou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e</w:t>
      </w:r>
    </w:p>
    <w:p w14:paraId="4EDCDB09" w14:textId="77777777" w:rsidR="00ED033B" w:rsidRPr="00E80363" w:rsidRDefault="009043EF">
      <w:pPr>
        <w:spacing w:before="13" w:line="250" w:lineRule="auto"/>
        <w:ind w:left="820" w:right="241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sys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use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ego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z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sa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 xml:space="preserve">e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sys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depa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rt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2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enhanc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acces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sou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uden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s.</w:t>
      </w:r>
    </w:p>
    <w:p w14:paraId="09CBC09D" w14:textId="77777777" w:rsidR="00ED033B" w:rsidRPr="00E80363" w:rsidRDefault="009043EF">
      <w:pPr>
        <w:tabs>
          <w:tab w:val="left" w:pos="820"/>
        </w:tabs>
        <w:spacing w:before="2" w:line="252" w:lineRule="auto"/>
        <w:ind w:left="820" w:right="350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80363">
        <w:rPr>
          <w:rFonts w:asciiTheme="minorHAnsi" w:hAnsiTheme="minorHAnsi" w:cstheme="minorHAnsi"/>
          <w:iCs/>
          <w:sz w:val="22"/>
          <w:szCs w:val="22"/>
        </w:rPr>
        <w:tab/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hand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nco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nqu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esk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phone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qu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ck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ensu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app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depa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68A9006E" w14:textId="77777777" w:rsidR="00ED033B" w:rsidRPr="00E80363" w:rsidRDefault="009043EF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80363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ghes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t</w:t>
      </w:r>
    </w:p>
    <w:p w14:paraId="36825B0C" w14:textId="77777777" w:rsidR="00ED033B" w:rsidRPr="00E80363" w:rsidRDefault="009043EF">
      <w:pPr>
        <w:spacing w:before="13" w:line="252" w:lineRule="auto"/>
        <w:ind w:left="820" w:right="447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anda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sens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hand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case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oad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conce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ff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acu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uden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s.</w:t>
      </w:r>
    </w:p>
    <w:p w14:paraId="41EBA218" w14:textId="77777777" w:rsidR="00ED033B" w:rsidRPr="00E80363" w:rsidRDefault="009043EF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80363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ou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anda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nanc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unc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ilit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ope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of</w:t>
      </w:r>
    </w:p>
    <w:p w14:paraId="07B6382E" w14:textId="77777777" w:rsidR="00ED033B" w:rsidRPr="00E80363" w:rsidRDefault="009043EF">
      <w:pPr>
        <w:spacing w:before="17"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ad</w:t>
      </w:r>
      <w:r w:rsidRPr="00E80363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tr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0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fi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nanc</w:t>
      </w:r>
      <w:r w:rsidRPr="00E80363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8"/>
          <w:position w:val="-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position w:val="-1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position w:val="-1"/>
          <w:sz w:val="22"/>
          <w:szCs w:val="22"/>
        </w:rPr>
        <w:t>anage</w:t>
      </w:r>
      <w:r w:rsidRPr="00E80363">
        <w:rPr>
          <w:rFonts w:asciiTheme="minorHAnsi" w:eastAsia="Arial" w:hAnsiTheme="minorHAnsi" w:cstheme="minorHAnsi"/>
          <w:iCs/>
          <w:spacing w:val="3"/>
          <w:w w:val="102"/>
          <w:position w:val="-1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position w:val="-1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w w:val="102"/>
          <w:position w:val="-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3"/>
          <w:position w:val="-1"/>
          <w:sz w:val="22"/>
          <w:szCs w:val="22"/>
        </w:rPr>
        <w:t>.</w:t>
      </w:r>
    </w:p>
    <w:p w14:paraId="7495FECB" w14:textId="77777777" w:rsidR="00ED033B" w:rsidRPr="00E80363" w:rsidRDefault="00ED033B">
      <w:pPr>
        <w:spacing w:before="12" w:line="240" w:lineRule="exact"/>
        <w:rPr>
          <w:rFonts w:asciiTheme="minorHAnsi" w:hAnsiTheme="minorHAnsi" w:cstheme="minorHAnsi"/>
          <w:iCs/>
          <w:sz w:val="22"/>
          <w:szCs w:val="22"/>
        </w:rPr>
        <w:sectPr w:rsidR="00ED033B" w:rsidRPr="00E80363">
          <w:type w:val="continuous"/>
          <w:pgSz w:w="12240" w:h="15840"/>
          <w:pgMar w:top="400" w:right="1680" w:bottom="280" w:left="1700" w:header="720" w:footer="720" w:gutter="0"/>
          <w:cols w:space="720"/>
        </w:sectPr>
      </w:pPr>
    </w:p>
    <w:p w14:paraId="395CB9E4" w14:textId="77777777" w:rsidR="00ED033B" w:rsidRPr="00E80363" w:rsidRDefault="009043EF">
      <w:pPr>
        <w:spacing w:before="38"/>
        <w:ind w:left="100" w:right="-52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3"/>
          <w:sz w:val="22"/>
          <w:szCs w:val="22"/>
        </w:rPr>
        <w:t>K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y</w:t>
      </w:r>
    </w:p>
    <w:p w14:paraId="35543B51" w14:textId="77777777" w:rsidR="00ED033B" w:rsidRPr="00E80363" w:rsidRDefault="00ED033B">
      <w:pPr>
        <w:spacing w:before="7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B7463F2" w14:textId="77777777" w:rsidR="00ED033B" w:rsidRPr="00E80363" w:rsidRDefault="009043EF">
      <w:pPr>
        <w:spacing w:line="220" w:lineRule="exact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b/>
          <w:iCs/>
          <w:spacing w:val="3"/>
          <w:w w:val="102"/>
          <w:position w:val="-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position w:val="-1"/>
          <w:sz w:val="22"/>
          <w:szCs w:val="22"/>
        </w:rPr>
        <w:t>ece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position w:val="-1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b/>
          <w:iCs/>
          <w:spacing w:val="1"/>
          <w:w w:val="102"/>
          <w:position w:val="-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position w:val="-1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position w:val="-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position w:val="-1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b/>
          <w:iCs/>
          <w:w w:val="102"/>
          <w:position w:val="-1"/>
          <w:sz w:val="22"/>
          <w:szCs w:val="22"/>
        </w:rPr>
        <w:t>t</w:t>
      </w:r>
    </w:p>
    <w:p w14:paraId="3B2B2CBB" w14:textId="77777777" w:rsidR="00ED033B" w:rsidRPr="00E80363" w:rsidRDefault="009043EF">
      <w:pPr>
        <w:spacing w:before="12" w:line="280" w:lineRule="exact"/>
        <w:rPr>
          <w:rFonts w:asciiTheme="minorHAnsi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sz w:val="22"/>
          <w:szCs w:val="22"/>
        </w:rPr>
        <w:br w:type="column"/>
      </w:r>
    </w:p>
    <w:p w14:paraId="025FD87B" w14:textId="77777777" w:rsidR="00ED033B" w:rsidRPr="00E80363" w:rsidRDefault="009043EF">
      <w:pPr>
        <w:rPr>
          <w:rFonts w:asciiTheme="minorHAnsi" w:eastAsia="Arial" w:hAnsiTheme="minorHAnsi" w:cstheme="minorHAnsi"/>
          <w:iCs/>
          <w:sz w:val="22"/>
          <w:szCs w:val="22"/>
        </w:rPr>
        <w:sectPr w:rsidR="00ED033B" w:rsidRPr="00E80363">
          <w:type w:val="continuous"/>
          <w:pgSz w:w="12240" w:h="15840"/>
          <w:pgMar w:top="400" w:right="1680" w:bottom="280" w:left="1700" w:header="720" w:footer="720" w:gutter="0"/>
          <w:cols w:num="2" w:space="720" w:equalWidth="0">
            <w:col w:w="2079" w:space="5486"/>
            <w:col w:w="1295"/>
          </w:cols>
        </w:sect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200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5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2008</w:t>
      </w:r>
    </w:p>
    <w:p w14:paraId="3200924B" w14:textId="77777777" w:rsidR="00ED033B" w:rsidRPr="00E80363" w:rsidRDefault="00ED033B">
      <w:pPr>
        <w:spacing w:before="17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F91626" w14:textId="77777777" w:rsidR="00ED033B" w:rsidRPr="00E80363" w:rsidRDefault="009043EF">
      <w:pPr>
        <w:tabs>
          <w:tab w:val="left" w:pos="820"/>
        </w:tabs>
        <w:spacing w:before="38" w:line="248" w:lineRule="auto"/>
        <w:ind w:left="820" w:right="131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80363">
        <w:rPr>
          <w:rFonts w:asciiTheme="minorHAnsi" w:hAnsiTheme="minorHAnsi" w:cstheme="minorHAnsi"/>
          <w:iCs/>
          <w:sz w:val="22"/>
          <w:szCs w:val="22"/>
        </w:rPr>
        <w:tab/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qua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cus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sona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va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ca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ess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enqu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20D3848D" w14:textId="77777777" w:rsidR="00ED033B" w:rsidRPr="00E80363" w:rsidRDefault="009043EF">
      <w:pPr>
        <w:tabs>
          <w:tab w:val="left" w:pos="820"/>
        </w:tabs>
        <w:spacing w:before="5" w:line="257" w:lineRule="auto"/>
        <w:ind w:left="820" w:right="644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80363">
        <w:rPr>
          <w:rFonts w:asciiTheme="minorHAnsi" w:hAnsiTheme="minorHAnsi" w:cstheme="minorHAnsi"/>
          <w:iCs/>
          <w:sz w:val="22"/>
          <w:szCs w:val="22"/>
        </w:rPr>
        <w:tab/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nsu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ili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sys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goo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schedu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1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appo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anne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6D90D968" w14:textId="77777777" w:rsidR="00ED033B" w:rsidRPr="00E80363" w:rsidRDefault="00ED033B">
      <w:pPr>
        <w:spacing w:before="9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F14FDB" w14:textId="77777777" w:rsidR="00ED033B" w:rsidRPr="00E80363" w:rsidRDefault="009043EF">
      <w:pPr>
        <w:spacing w:line="248" w:lineRule="auto"/>
        <w:ind w:left="100" w:right="116"/>
        <w:rPr>
          <w:rFonts w:asciiTheme="minorHAnsi" w:eastAsia="Arial" w:hAnsiTheme="minorHAnsi" w:cstheme="minorHAnsi"/>
          <w:iCs/>
          <w:sz w:val="22"/>
          <w:szCs w:val="22"/>
        </w:rPr>
        <w:sectPr w:rsidR="00ED033B" w:rsidRPr="00E80363">
          <w:type w:val="continuous"/>
          <w:pgSz w:w="12240" w:h="15840"/>
          <w:pgMar w:top="400" w:right="1680" w:bottom="280" w:left="1700" w:header="720" w:footer="720" w:gutter="0"/>
          <w:cols w:space="720"/>
        </w:sect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epa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fr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10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%</w:t>
      </w:r>
      <w:r w:rsidRPr="00E80363">
        <w:rPr>
          <w:rFonts w:asciiTheme="minorHAnsi" w:eastAsia="Arial" w:hAnsiTheme="minorHAnsi" w:cstheme="minorHAnsi"/>
          <w:iCs/>
          <w:spacing w:val="8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accu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80363">
        <w:rPr>
          <w:rFonts w:asciiTheme="minorHAnsi" w:eastAsia="Arial" w:hAnsiTheme="minorHAnsi" w:cstheme="minorHAnsi"/>
          <w:iCs/>
          <w:spacing w:val="2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ass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pa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12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ec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consu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lt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w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it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op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w w:val="103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.</w:t>
      </w:r>
    </w:p>
    <w:p w14:paraId="0C91861D" w14:textId="77777777" w:rsidR="00ED033B" w:rsidRPr="00E80363" w:rsidRDefault="009043EF">
      <w:pPr>
        <w:spacing w:before="54"/>
        <w:ind w:left="140"/>
        <w:rPr>
          <w:rFonts w:asciiTheme="minorHAnsi" w:eastAsia="Calibri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sz w:val="22"/>
          <w:szCs w:val="22"/>
        </w:rPr>
        <w:lastRenderedPageBreak/>
        <w:pict w14:anchorId="081AA955">
          <v:group id="_x0000_s1027" style="position:absolute;left:0;text-align:left;margin-left:102.95pt;margin-top:2.85pt;width:0;height:14.65pt;z-index:-251658240;mso-position-horizontal-relative:page" coordorigin="2059,57" coordsize="0,293">
            <v:shape id="_x0000_s1028" style="position:absolute;left:2059;top:57;width:0;height:293" coordorigin="2059,57" coordsize="0,293" path="m2059,57r,292e" filled="f" strokecolor="#bebebe" strokeweight=".58pt">
              <v:path arrowok="t"/>
            </v:shape>
            <w10:wrap anchorx="page"/>
          </v:group>
        </w:pict>
      </w:r>
      <w:r w:rsidRPr="00E80363">
        <w:rPr>
          <w:rFonts w:asciiTheme="minorHAnsi" w:eastAsia="Calibri" w:hAnsiTheme="minorHAnsi" w:cstheme="minorHAnsi"/>
          <w:b/>
          <w:iCs/>
          <w:sz w:val="22"/>
          <w:szCs w:val="22"/>
        </w:rPr>
        <w:t>2</w:t>
      </w:r>
      <w:r w:rsidRPr="00E80363">
        <w:rPr>
          <w:rFonts w:asciiTheme="minorHAnsi" w:eastAsia="Calibri" w:hAnsiTheme="minorHAnsi" w:cstheme="minorHAnsi"/>
          <w:b/>
          <w:iCs/>
          <w:spacing w:val="-14"/>
          <w:sz w:val="22"/>
          <w:szCs w:val="22"/>
        </w:rPr>
        <w:t xml:space="preserve"> </w:t>
      </w:r>
      <w:r w:rsidRPr="00E80363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> </w:t>
      </w:r>
      <w:r w:rsidRPr="00E80363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          </w:t>
      </w:r>
      <w:r w:rsidRPr="00E80363">
        <w:rPr>
          <w:rFonts w:asciiTheme="minorHAnsi" w:eastAsia="Calibri" w:hAnsiTheme="minorHAnsi" w:cstheme="minorHAnsi"/>
          <w:b/>
          <w:iCs/>
          <w:spacing w:val="9"/>
          <w:w w:val="25"/>
          <w:sz w:val="22"/>
          <w:szCs w:val="22"/>
        </w:rPr>
        <w:t xml:space="preserve"> </w:t>
      </w:r>
      <w:r w:rsidRPr="00E80363">
        <w:rPr>
          <w:rFonts w:asciiTheme="minorHAnsi" w:eastAsia="Calibri" w:hAnsiTheme="minorHAnsi" w:cstheme="minorHAnsi"/>
          <w:b/>
          <w:iCs/>
          <w:sz w:val="22"/>
          <w:szCs w:val="22"/>
        </w:rPr>
        <w:t>TYPE</w:t>
      </w:r>
      <w:r w:rsidRPr="00E80363">
        <w:rPr>
          <w:rFonts w:asciiTheme="minorHAnsi" w:eastAsia="Calibri" w:hAnsiTheme="minorHAnsi" w:cstheme="minorHAnsi"/>
          <w:b/>
          <w:iCs/>
          <w:spacing w:val="-14"/>
          <w:sz w:val="22"/>
          <w:szCs w:val="22"/>
        </w:rPr>
        <w:t xml:space="preserve"> </w:t>
      </w:r>
      <w:r w:rsidRPr="00E80363">
        <w:rPr>
          <w:rFonts w:asciiTheme="minorHAnsi" w:eastAsia="Calibri" w:hAnsiTheme="minorHAnsi" w:cstheme="minorHAnsi"/>
          <w:b/>
          <w:iCs/>
          <w:sz w:val="22"/>
          <w:szCs w:val="22"/>
        </w:rPr>
        <w:t> THE</w:t>
      </w:r>
      <w:r w:rsidRPr="00E80363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 </w:t>
      </w:r>
      <w:r w:rsidRPr="00E80363">
        <w:rPr>
          <w:rFonts w:asciiTheme="minorHAnsi" w:eastAsia="Calibri" w:hAnsiTheme="minorHAnsi" w:cstheme="minorHAnsi"/>
          <w:b/>
          <w:iCs/>
          <w:sz w:val="22"/>
          <w:szCs w:val="22"/>
        </w:rPr>
        <w:t>DOCUMENT</w:t>
      </w:r>
      <w:r w:rsidRPr="00E80363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 </w:t>
      </w:r>
      <w:r w:rsidRPr="00E80363">
        <w:rPr>
          <w:rFonts w:asciiTheme="minorHAnsi" w:eastAsia="Calibri" w:hAnsiTheme="minorHAnsi" w:cstheme="minorHAnsi"/>
          <w:b/>
          <w:iCs/>
          <w:sz w:val="22"/>
          <w:szCs w:val="22"/>
        </w:rPr>
        <w:t>TITLE</w:t>
      </w:r>
      <w:r w:rsidRPr="00E80363">
        <w:rPr>
          <w:rFonts w:asciiTheme="minorHAnsi" w:eastAsia="Calibri" w:hAnsiTheme="minorHAnsi" w:cstheme="minorHAnsi"/>
          <w:iCs/>
          <w:w w:val="25"/>
          <w:sz w:val="22"/>
          <w:szCs w:val="22"/>
        </w:rPr>
        <w:t xml:space="preserve">    </w:t>
      </w:r>
    </w:p>
    <w:p w14:paraId="45D2BC2F" w14:textId="77777777" w:rsidR="00ED033B" w:rsidRPr="00E80363" w:rsidRDefault="009043EF">
      <w:pPr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E80363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E80363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408A3303" w14:textId="77777777" w:rsidR="00ED033B" w:rsidRPr="00E80363" w:rsidRDefault="00ED033B">
      <w:pPr>
        <w:spacing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0D3CF10" w14:textId="77777777" w:rsidR="00ED033B" w:rsidRPr="00E80363" w:rsidRDefault="00ED033B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8BB4B8A" w14:textId="77777777" w:rsidR="00ED033B" w:rsidRPr="00E80363" w:rsidRDefault="009043EF">
      <w:pPr>
        <w:spacing w:line="500" w:lineRule="atLeast"/>
        <w:ind w:left="140" w:right="1836" w:firstLine="179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EDUCA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b/>
          <w:iCs/>
          <w:spacing w:val="3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&amp;</w:t>
      </w:r>
      <w:r w:rsidRPr="00E80363">
        <w:rPr>
          <w:rFonts w:asciiTheme="minorHAnsi" w:eastAsia="Arial" w:hAnsiTheme="minorHAnsi" w:cstheme="minorHAnsi"/>
          <w:b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PRO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b/>
          <w:iCs/>
          <w:spacing w:val="3"/>
          <w:w w:val="103"/>
          <w:sz w:val="22"/>
          <w:szCs w:val="22"/>
        </w:rPr>
        <w:t>ESS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b/>
          <w:iCs/>
          <w:w w:val="10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 xml:space="preserve"> DEVE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OP</w:t>
      </w:r>
      <w:r w:rsidRPr="00E80363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4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O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rgan</w:t>
      </w:r>
      <w:r w:rsidRPr="00E80363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za</w:t>
      </w:r>
      <w:r w:rsidRPr="00E80363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ti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ona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3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D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eve</w:t>
      </w:r>
      <w:r w:rsidRPr="00E80363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op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m</w:t>
      </w:r>
      <w:r w:rsidRPr="00E80363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3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z w:val="22"/>
          <w:szCs w:val="22"/>
        </w:rPr>
        <w:t>&amp;</w:t>
      </w:r>
      <w:r w:rsidRPr="00E80363">
        <w:rPr>
          <w:rFonts w:asciiTheme="minorHAnsi" w:eastAsia="Arial" w:hAnsiTheme="minorHAnsi" w:cstheme="minorHAnsi"/>
          <w:b/>
          <w:iCs/>
          <w:spacing w:val="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Learn</w:t>
      </w:r>
      <w:r w:rsidRPr="00E80363">
        <w:rPr>
          <w:rFonts w:asciiTheme="minorHAnsi" w:eastAsia="Arial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b/>
          <w:iCs/>
          <w:w w:val="102"/>
          <w:sz w:val="22"/>
          <w:szCs w:val="22"/>
        </w:rPr>
        <w:t>g</w:t>
      </w:r>
      <w:r w:rsidRPr="00E80363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b/>
          <w:iCs/>
          <w:spacing w:val="3"/>
          <w:w w:val="102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en</w:t>
      </w:r>
      <w:r w:rsidRPr="00E80363">
        <w:rPr>
          <w:rFonts w:asciiTheme="minorHAnsi" w:eastAsia="Arial" w:hAnsiTheme="minorHAnsi" w:cstheme="minorHAnsi"/>
          <w:b/>
          <w:iCs/>
          <w:spacing w:val="1"/>
          <w:w w:val="10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b/>
          <w:iCs/>
          <w:spacing w:val="2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b/>
          <w:iCs/>
          <w:w w:val="102"/>
          <w:sz w:val="22"/>
          <w:szCs w:val="22"/>
        </w:rPr>
        <w:t>e</w:t>
      </w:r>
    </w:p>
    <w:p w14:paraId="344DC5D9" w14:textId="77777777" w:rsidR="00ED033B" w:rsidRPr="00E80363" w:rsidRDefault="009043EF">
      <w:pPr>
        <w:spacing w:before="13"/>
        <w:ind w:left="14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ROS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B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ses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w w:val="102"/>
          <w:sz w:val="22"/>
          <w:szCs w:val="22"/>
        </w:rPr>
        <w:t>P</w:t>
      </w:r>
      <w:r w:rsidRPr="00E80363">
        <w:rPr>
          <w:rFonts w:asciiTheme="minorHAnsi" w:eastAsia="Arial" w:hAnsiTheme="minorHAnsi" w:cstheme="minorHAnsi"/>
          <w:iCs/>
          <w:spacing w:val="1"/>
          <w:w w:val="102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esen</w:t>
      </w:r>
      <w:r w:rsidRPr="00E80363">
        <w:rPr>
          <w:rFonts w:asciiTheme="minorHAnsi" w:eastAsia="Arial" w:hAnsiTheme="minorHAnsi" w:cstheme="minorHAnsi"/>
          <w:iCs/>
          <w:w w:val="103"/>
          <w:sz w:val="22"/>
          <w:szCs w:val="22"/>
        </w:rPr>
        <w:t>t</w:t>
      </w:r>
    </w:p>
    <w:p w14:paraId="26ABF212" w14:textId="77777777" w:rsidR="00ED033B" w:rsidRPr="00E80363" w:rsidRDefault="009043EF">
      <w:pPr>
        <w:spacing w:before="13"/>
        <w:ind w:left="14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Th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0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uden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xpe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enc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25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ou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6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80363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7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2009</w:t>
      </w:r>
    </w:p>
    <w:p w14:paraId="2D726705" w14:textId="77777777" w:rsidR="00ED033B" w:rsidRPr="00E80363" w:rsidRDefault="009043EF">
      <w:pPr>
        <w:spacing w:before="8"/>
        <w:ind w:left="140"/>
        <w:rPr>
          <w:rFonts w:asciiTheme="minorHAnsi" w:eastAsia="Arial" w:hAnsiTheme="minorHAnsi" w:cstheme="minorHAnsi"/>
          <w:iCs/>
          <w:sz w:val="22"/>
          <w:szCs w:val="22"/>
        </w:rPr>
      </w:pPr>
      <w:r w:rsidRPr="00E80363">
        <w:rPr>
          <w:rFonts w:asciiTheme="minorHAnsi" w:hAnsiTheme="minorHAnsi" w:cstheme="minorHAnsi"/>
          <w:iCs/>
          <w:sz w:val="22"/>
          <w:szCs w:val="22"/>
        </w:rPr>
        <w:pict w14:anchorId="01DEE23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pt;margin-top:12.3pt;width:416.6pt;height:156.9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647"/>
                    <w:gridCol w:w="1685"/>
                  </w:tblGrid>
                  <w:tr w:rsidR="00ED033B" w14:paraId="3F563E98" w14:textId="77777777">
                    <w:trPr>
                      <w:trHeight w:hRule="exact" w:val="778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9A3F7C" w14:textId="77777777" w:rsidR="00ED033B" w:rsidRDefault="009043EF">
                        <w:pPr>
                          <w:spacing w:before="16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esk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cces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rtifi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</w:p>
                      <w:p w14:paraId="5E826585" w14:textId="77777777" w:rsidR="00ED033B" w:rsidRDefault="00ED033B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B7D7842" w14:textId="77777777" w:rsidR="00ED033B" w:rsidRDefault="009043EF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ers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102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685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77B46C2" w14:textId="77777777" w:rsidR="00ED033B" w:rsidRDefault="00ED033B"/>
                    </w:tc>
                  </w:tr>
                  <w:tr w:rsidR="00ED033B" w14:paraId="01E35C2A" w14:textId="77777777">
                    <w:trPr>
                      <w:trHeight w:hRule="exact" w:val="506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C16F2" w14:textId="77777777" w:rsidR="00ED033B" w:rsidRDefault="009043EF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ache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685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F937ED" w14:textId="77777777" w:rsidR="00ED033B" w:rsidRDefault="00ED033B"/>
                    </w:tc>
                  </w:tr>
                  <w:tr w:rsidR="00ED033B" w14:paraId="5A2EC3C9" w14:textId="77777777">
                    <w:trPr>
                      <w:trHeight w:hRule="exact" w:val="634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35B4D" w14:textId="77777777" w:rsidR="00ED033B" w:rsidRDefault="00ED033B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3AE25A9D" w14:textId="77777777" w:rsidR="00ED033B" w:rsidRDefault="009043EF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103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85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18BB0801" w14:textId="77777777" w:rsidR="00ED033B" w:rsidRDefault="00ED033B"/>
                    </w:tc>
                  </w:tr>
                  <w:tr w:rsidR="00ED033B" w14:paraId="6284189D" w14:textId="77777777">
                    <w:trPr>
                      <w:trHeight w:hRule="exact" w:val="379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19E36A" w14:textId="77777777" w:rsidR="00ED033B" w:rsidRDefault="00ED033B">
                        <w:pPr>
                          <w:spacing w:before="4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F363AD7" w14:textId="77777777" w:rsidR="00ED033B" w:rsidRDefault="009043EF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ak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ugh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ter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Son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ven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7C2212" w14:textId="77777777" w:rsidR="00ED033B" w:rsidRDefault="00ED033B">
                        <w:pPr>
                          <w:spacing w:before="4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B33EFD3" w14:textId="77777777" w:rsidR="00ED033B" w:rsidRDefault="009043EF">
                        <w:pPr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</w:tr>
                  <w:tr w:rsidR="00ED033B" w14:paraId="7F2E6B61" w14:textId="77777777">
                    <w:trPr>
                      <w:trHeight w:hRule="exact" w:val="252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B12A43" w14:textId="77777777" w:rsidR="00ED033B" w:rsidRDefault="009043EF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zhe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anada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Fund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3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AEFD0C" w14:textId="77777777" w:rsidR="00ED033B" w:rsidRDefault="009043EF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2006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</w:tr>
                  <w:tr w:rsidR="00ED033B" w14:paraId="13BB0CD4" w14:textId="77777777">
                    <w:trPr>
                      <w:trHeight w:hRule="exact" w:val="254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DA7285" w14:textId="77777777" w:rsidR="00ED033B" w:rsidRDefault="009043EF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aren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Teach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ssoc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Lad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Lou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68275F" w14:textId="77777777" w:rsidR="00ED033B" w:rsidRDefault="009043EF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2003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</w:tr>
                  <w:tr w:rsidR="00ED033B" w14:paraId="12D3705F" w14:textId="77777777">
                    <w:trPr>
                      <w:trHeight w:hRule="exact" w:val="335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E7E608" w14:textId="77777777" w:rsidR="00ED033B" w:rsidRDefault="009043EF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eu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lf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ssoc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7064B0" w14:textId="77777777" w:rsidR="00ED033B" w:rsidRDefault="009043EF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</w:tr>
                </w:tbl>
                <w:p w14:paraId="548A9FB9" w14:textId="77777777" w:rsidR="00ED033B" w:rsidRDefault="00ED033B"/>
              </w:txbxContent>
            </v:textbox>
            <w10:wrap anchorx="page"/>
          </v:shape>
        </w:pic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80363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80363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80363">
        <w:rPr>
          <w:rFonts w:asciiTheme="minorHAnsi" w:eastAsia="Arial" w:hAnsiTheme="minorHAnsi" w:cstheme="minorHAnsi"/>
          <w:iCs/>
          <w:spacing w:val="2"/>
          <w:sz w:val="22"/>
          <w:szCs w:val="22"/>
        </w:rPr>
        <w:t>ng</w:t>
      </w:r>
      <w:r w:rsidRPr="00E80363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80363">
        <w:rPr>
          <w:rFonts w:asciiTheme="minorHAnsi" w:eastAsia="Arial" w:hAnsiTheme="minorHAnsi" w:cstheme="minorHAnsi"/>
          <w:iCs/>
          <w:spacing w:val="19"/>
          <w:sz w:val="22"/>
          <w:szCs w:val="22"/>
        </w:rPr>
        <w:t xml:space="preserve"> </w:t>
      </w:r>
      <w:r w:rsidRPr="00E80363">
        <w:rPr>
          <w:rFonts w:asciiTheme="minorHAnsi" w:eastAsia="Arial" w:hAnsiTheme="minorHAnsi" w:cstheme="minorHAnsi"/>
          <w:iCs/>
          <w:spacing w:val="2"/>
          <w:w w:val="102"/>
          <w:sz w:val="22"/>
          <w:szCs w:val="22"/>
        </w:rPr>
        <w:t>2008</w:t>
      </w:r>
    </w:p>
    <w:sectPr w:rsidR="00ED033B" w:rsidRPr="00E80363">
      <w:pgSz w:w="12240" w:h="15840"/>
      <w:pgMar w:top="38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429EC"/>
    <w:multiLevelType w:val="multilevel"/>
    <w:tmpl w:val="F64AF6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33B"/>
    <w:rsid w:val="009043EF"/>
    <w:rsid w:val="00E80363"/>
    <w:rsid w:val="00ED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1EFFA67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2021-05-21T13:34:00Z</dcterms:created>
  <dcterms:modified xsi:type="dcterms:W3CDTF">2021-05-21T13:47:00Z</dcterms:modified>
</cp:coreProperties>
</file>